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3854" w14:textId="77777777" w:rsidR="00384E05" w:rsidRPr="00384E05" w:rsidRDefault="00384E05">
      <w:pPr>
        <w:spacing w:before="95"/>
        <w:ind w:left="2780" w:right="35"/>
        <w:jc w:val="center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z w:val="22"/>
          <w:szCs w:val="22"/>
        </w:rPr>
        <w:t>Kashif Giles</w:t>
      </w:r>
    </w:p>
    <w:p w14:paraId="46FE03FA" w14:textId="77777777" w:rsidR="00384E05" w:rsidRPr="00384E05" w:rsidRDefault="00384E05">
      <w:pPr>
        <w:spacing w:before="95"/>
        <w:ind w:left="2780" w:right="35"/>
        <w:jc w:val="center"/>
        <w:rPr>
          <w:rFonts w:asciiTheme="minorHAnsi" w:hAnsiTheme="minorHAnsi" w:cstheme="minorHAnsi"/>
          <w:w w:val="86"/>
          <w:sz w:val="22"/>
          <w:szCs w:val="22"/>
        </w:rPr>
      </w:pPr>
      <w:r w:rsidRPr="00384E05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384E05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384E05">
        <w:rPr>
          <w:rFonts w:asciiTheme="minorHAnsi" w:hAnsiTheme="minorHAnsi" w:cstheme="minorHAnsi"/>
          <w:w w:val="83"/>
          <w:sz w:val="22"/>
          <w:szCs w:val="22"/>
        </w:rPr>
        <w:t>3</w:t>
      </w:r>
      <w:r w:rsidRPr="00384E05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3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,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,</w:t>
      </w:r>
    </w:p>
    <w:p w14:paraId="0F8ABBA8" w14:textId="189FD6BE" w:rsidR="00CD4E3B" w:rsidRPr="00384E05" w:rsidRDefault="00384E05">
      <w:pPr>
        <w:spacing w:before="95"/>
        <w:ind w:left="2780" w:right="35"/>
        <w:jc w:val="center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384E05">
        <w:rPr>
          <w:rFonts w:asciiTheme="minorHAnsi" w:hAnsiTheme="minorHAnsi" w:cstheme="minorHAnsi"/>
          <w:w w:val="7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384E05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384E05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584DE78F" w14:textId="3D8753CE" w:rsidR="00CD4E3B" w:rsidRPr="00384E05" w:rsidRDefault="00384E05">
      <w:pPr>
        <w:spacing w:before="12" w:line="253" w:lineRule="auto"/>
        <w:ind w:left="2741" w:right="-16"/>
        <w:jc w:val="center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w w:val="83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3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3"/>
          <w:sz w:val="22"/>
          <w:szCs w:val="22"/>
        </w:rPr>
        <w:t>:</w:t>
      </w:r>
      <w:r w:rsidRPr="00384E05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3"/>
          <w:sz w:val="22"/>
          <w:szCs w:val="22"/>
        </w:rPr>
        <w:t>(</w:t>
      </w:r>
      <w:r w:rsidRPr="00384E05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384E05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384E05">
        <w:rPr>
          <w:rFonts w:asciiTheme="minorHAnsi" w:hAnsiTheme="minorHAnsi" w:cstheme="minorHAnsi"/>
          <w:spacing w:val="-4"/>
          <w:w w:val="83"/>
          <w:sz w:val="22"/>
          <w:szCs w:val="22"/>
        </w:rPr>
        <w:t>3</w:t>
      </w:r>
      <w:r w:rsidRPr="00384E05">
        <w:rPr>
          <w:rFonts w:asciiTheme="minorHAnsi" w:hAnsiTheme="minorHAnsi" w:cstheme="minorHAnsi"/>
          <w:w w:val="83"/>
          <w:sz w:val="22"/>
          <w:szCs w:val="22"/>
        </w:rPr>
        <w:t>)</w:t>
      </w:r>
      <w:r w:rsidRPr="00384E05">
        <w:rPr>
          <w:rFonts w:asciiTheme="minorHAnsi" w:hAnsiTheme="minorHAnsi" w:cstheme="minorHAnsi"/>
          <w:spacing w:val="-9"/>
          <w:w w:val="83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83"/>
          <w:sz w:val="22"/>
          <w:szCs w:val="22"/>
        </w:rPr>
        <w:t>456</w:t>
      </w:r>
      <w:r w:rsidRPr="00384E05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384E05">
        <w:rPr>
          <w:rFonts w:asciiTheme="minorHAnsi" w:hAnsiTheme="minorHAnsi" w:cstheme="minorHAnsi"/>
          <w:spacing w:val="5"/>
          <w:w w:val="83"/>
          <w:sz w:val="22"/>
          <w:szCs w:val="22"/>
        </w:rPr>
        <w:t>7</w:t>
      </w:r>
      <w:r w:rsidRPr="00384E05">
        <w:rPr>
          <w:rFonts w:asciiTheme="minorHAnsi" w:hAnsiTheme="minorHAnsi" w:cstheme="minorHAnsi"/>
          <w:spacing w:val="6"/>
          <w:w w:val="83"/>
          <w:sz w:val="22"/>
          <w:szCs w:val="22"/>
        </w:rPr>
        <w:t>8</w:t>
      </w:r>
      <w:r w:rsidRPr="00384E05">
        <w:rPr>
          <w:rFonts w:asciiTheme="minorHAnsi" w:hAnsiTheme="minorHAnsi" w:cstheme="minorHAnsi"/>
          <w:spacing w:val="5"/>
          <w:w w:val="83"/>
          <w:sz w:val="22"/>
          <w:szCs w:val="22"/>
        </w:rPr>
        <w:t>9</w:t>
      </w:r>
      <w:r w:rsidRPr="00384E05">
        <w:rPr>
          <w:rFonts w:asciiTheme="minorHAnsi" w:hAnsiTheme="minorHAnsi" w:cstheme="minorHAnsi"/>
          <w:w w:val="83"/>
          <w:sz w:val="22"/>
          <w:szCs w:val="22"/>
        </w:rPr>
        <w:t>0</w:t>
      </w:r>
      <w:r w:rsidRPr="00384E05">
        <w:rPr>
          <w:rFonts w:asciiTheme="minorHAnsi" w:hAnsiTheme="minorHAnsi" w:cstheme="minorHAnsi"/>
          <w:spacing w:val="7"/>
          <w:w w:val="83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z w:val="22"/>
          <w:szCs w:val="22"/>
        </w:rPr>
        <w:t>|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6"/>
          <w:w w:val="8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8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2"/>
          <w:w w:val="81"/>
          <w:sz w:val="22"/>
          <w:szCs w:val="22"/>
        </w:rPr>
        <w:t>ll</w:t>
      </w:r>
      <w:r w:rsidRPr="00384E05">
        <w:rPr>
          <w:rFonts w:asciiTheme="minorHAnsi" w:hAnsiTheme="minorHAnsi" w:cstheme="minorHAnsi"/>
          <w:w w:val="81"/>
          <w:sz w:val="22"/>
          <w:szCs w:val="22"/>
        </w:rPr>
        <w:t>:</w:t>
      </w:r>
      <w:r w:rsidRPr="00384E05">
        <w:rPr>
          <w:rFonts w:asciiTheme="minorHAnsi" w:hAnsiTheme="minorHAnsi" w:cstheme="minorHAnsi"/>
          <w:spacing w:val="-6"/>
          <w:w w:val="8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1"/>
          <w:sz w:val="22"/>
          <w:szCs w:val="22"/>
        </w:rPr>
        <w:t>(</w:t>
      </w:r>
      <w:r w:rsidRPr="00384E05">
        <w:rPr>
          <w:rFonts w:asciiTheme="minorHAnsi" w:hAnsiTheme="minorHAnsi" w:cstheme="minorHAnsi"/>
          <w:spacing w:val="5"/>
          <w:w w:val="81"/>
          <w:sz w:val="22"/>
          <w:szCs w:val="22"/>
        </w:rPr>
        <w:t>1</w:t>
      </w:r>
      <w:r w:rsidRPr="00384E05">
        <w:rPr>
          <w:rFonts w:asciiTheme="minorHAnsi" w:hAnsiTheme="minorHAnsi" w:cstheme="minorHAnsi"/>
          <w:spacing w:val="6"/>
          <w:w w:val="81"/>
          <w:sz w:val="22"/>
          <w:szCs w:val="22"/>
        </w:rPr>
        <w:t>2</w:t>
      </w:r>
      <w:r w:rsidRPr="00384E05">
        <w:rPr>
          <w:rFonts w:asciiTheme="minorHAnsi" w:hAnsiTheme="minorHAnsi" w:cstheme="minorHAnsi"/>
          <w:spacing w:val="-4"/>
          <w:w w:val="81"/>
          <w:sz w:val="22"/>
          <w:szCs w:val="22"/>
        </w:rPr>
        <w:t>3</w:t>
      </w:r>
      <w:r w:rsidRPr="00384E05">
        <w:rPr>
          <w:rFonts w:asciiTheme="minorHAnsi" w:hAnsiTheme="minorHAnsi" w:cstheme="minorHAnsi"/>
          <w:w w:val="81"/>
          <w:sz w:val="22"/>
          <w:szCs w:val="22"/>
        </w:rPr>
        <w:t>)</w:t>
      </w:r>
      <w:r w:rsidRPr="00384E05">
        <w:rPr>
          <w:rFonts w:asciiTheme="minorHAnsi" w:hAnsiTheme="minorHAnsi" w:cstheme="minorHAnsi"/>
          <w:spacing w:val="-1"/>
          <w:w w:val="8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6"/>
          <w:w w:val="82"/>
          <w:sz w:val="22"/>
          <w:szCs w:val="22"/>
        </w:rPr>
        <w:t>456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384E05">
        <w:rPr>
          <w:rFonts w:asciiTheme="minorHAnsi" w:hAnsiTheme="minorHAnsi" w:cstheme="minorHAnsi"/>
          <w:spacing w:val="6"/>
          <w:w w:val="82"/>
          <w:sz w:val="22"/>
          <w:szCs w:val="22"/>
        </w:rPr>
        <w:t>7</w:t>
      </w:r>
      <w:r w:rsidRPr="00384E05">
        <w:rPr>
          <w:rFonts w:asciiTheme="minorHAnsi" w:hAnsiTheme="minorHAnsi" w:cstheme="minorHAnsi"/>
          <w:spacing w:val="7"/>
          <w:w w:val="82"/>
          <w:sz w:val="22"/>
          <w:szCs w:val="22"/>
        </w:rPr>
        <w:t>8</w:t>
      </w:r>
      <w:r w:rsidRPr="00384E05">
        <w:rPr>
          <w:rFonts w:asciiTheme="minorHAnsi" w:hAnsiTheme="minorHAnsi" w:cstheme="minorHAnsi"/>
          <w:spacing w:val="6"/>
          <w:w w:val="82"/>
          <w:sz w:val="22"/>
          <w:szCs w:val="22"/>
        </w:rPr>
        <w:t>9</w:t>
      </w:r>
      <w:r w:rsidRPr="00384E05">
        <w:rPr>
          <w:rFonts w:asciiTheme="minorHAnsi" w:hAnsiTheme="minorHAnsi" w:cstheme="minorHAnsi"/>
          <w:w w:val="82"/>
          <w:sz w:val="22"/>
          <w:szCs w:val="22"/>
        </w:rPr>
        <w:t xml:space="preserve">0 </w:t>
      </w:r>
      <w:hyperlink r:id="rId5" w:history="1">
        <w:r w:rsidRPr="00384E05">
          <w:rPr>
            <w:rStyle w:val="Hyperlink"/>
            <w:rFonts w:asciiTheme="minorHAnsi" w:hAnsiTheme="minorHAnsi" w:cstheme="minorHAnsi"/>
            <w:color w:val="auto"/>
            <w:spacing w:val="-4"/>
            <w:w w:val="91"/>
            <w:sz w:val="22"/>
            <w:szCs w:val="22"/>
          </w:rPr>
          <w:t>kashif@gmail.com</w:t>
        </w:r>
      </w:hyperlink>
    </w:p>
    <w:p w14:paraId="3FB93663" w14:textId="4DD8E27B" w:rsidR="00CD4E3B" w:rsidRPr="00384E05" w:rsidRDefault="00384E05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CD4E3B" w:rsidRPr="00384E05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83" w:space="858"/>
            <w:col w:w="2099"/>
          </w:cols>
        </w:sectPr>
      </w:pPr>
      <w:r w:rsidRPr="00384E05">
        <w:rPr>
          <w:rFonts w:asciiTheme="minorHAnsi" w:hAnsiTheme="minorHAnsi" w:cstheme="minorHAnsi"/>
          <w:sz w:val="22"/>
          <w:szCs w:val="22"/>
        </w:rPr>
        <w:br w:type="column"/>
      </w:r>
      <w:r w:rsidRPr="00384E05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1CA66A3B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61347" w14:textId="77777777" w:rsidR="00CD4E3B" w:rsidRPr="00384E05" w:rsidRDefault="00384E05">
      <w:pPr>
        <w:spacing w:before="52" w:line="180" w:lineRule="exact"/>
        <w:ind w:left="142" w:right="454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4"/>
          <w:w w:val="86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6"/>
          <w:w w:val="86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6"/>
          <w:sz w:val="22"/>
          <w:szCs w:val="22"/>
        </w:rPr>
        <w:t>pe</w:t>
      </w:r>
      <w:r w:rsidRPr="00384E05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6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 xml:space="preserve">g </w:t>
      </w:r>
      <w:r w:rsidRPr="00384E05">
        <w:rPr>
          <w:rFonts w:asciiTheme="minorHAnsi" w:hAnsiTheme="minorHAnsi" w:cstheme="minorHAnsi"/>
          <w:spacing w:val="6"/>
          <w:w w:val="86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1"/>
          <w:w w:val="86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6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60"/>
          <w:sz w:val="22"/>
          <w:szCs w:val="22"/>
        </w:rPr>
        <w:t>’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x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84E05">
        <w:rPr>
          <w:rFonts w:asciiTheme="minorHAnsi" w:hAnsiTheme="minorHAnsi" w:cstheme="minorHAnsi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17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pu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 xml:space="preserve">n 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x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ee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 xml:space="preserve">e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b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.</w:t>
      </w:r>
      <w:r w:rsidRPr="00384E05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ill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84E05">
        <w:rPr>
          <w:rFonts w:asciiTheme="minorHAnsi" w:hAnsiTheme="minorHAnsi" w:cstheme="minorHAnsi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lt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tiv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hn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1"/>
          <w:w w:val="89"/>
          <w:sz w:val="22"/>
          <w:szCs w:val="22"/>
        </w:rPr>
        <w:t>q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ups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x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384E05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ea</w:t>
      </w:r>
      <w:r w:rsidRPr="00384E05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4"/>
          <w:w w:val="87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7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27"/>
          <w:w w:val="87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384E05">
        <w:rPr>
          <w:rFonts w:asciiTheme="minorHAnsi" w:hAnsiTheme="minorHAnsi" w:cstheme="minorHAnsi"/>
          <w:spacing w:val="3"/>
          <w:w w:val="87"/>
          <w:sz w:val="22"/>
          <w:szCs w:val="22"/>
        </w:rPr>
        <w:t>ill</w:t>
      </w:r>
      <w:r w:rsidRPr="00384E05">
        <w:rPr>
          <w:rFonts w:asciiTheme="minorHAnsi" w:hAnsiTheme="minorHAnsi" w:cstheme="minorHAnsi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9"/>
          <w:w w:val="87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84E05">
        <w:rPr>
          <w:rFonts w:asciiTheme="minorHAnsi" w:hAnsiTheme="minorHAnsi" w:cstheme="minorHAnsi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li</w:t>
      </w:r>
      <w:r w:rsidRPr="00384E05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ms</w:t>
      </w:r>
      <w:r w:rsidRPr="00384E05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1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b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lt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12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hr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19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x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384E05">
        <w:rPr>
          <w:rFonts w:asciiTheme="minorHAnsi" w:hAnsiTheme="minorHAnsi" w:cstheme="minorHAnsi"/>
          <w:spacing w:val="4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ee</w:t>
      </w:r>
      <w:r w:rsidRPr="00384E05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384E05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7"/>
          <w:sz w:val="22"/>
          <w:szCs w:val="22"/>
        </w:rPr>
        <w:t xml:space="preserve">g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app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d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iv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x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2"/>
          <w:w w:val="92"/>
          <w:sz w:val="22"/>
          <w:szCs w:val="22"/>
        </w:rPr>
        <w:t>k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9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x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ee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6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-12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4"/>
          <w:w w:val="92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1"/>
          <w:w w:val="92"/>
          <w:sz w:val="22"/>
          <w:szCs w:val="22"/>
        </w:rPr>
        <w:t>z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4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384E05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384E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84E05">
        <w:rPr>
          <w:rFonts w:asciiTheme="minorHAnsi" w:hAnsiTheme="minorHAnsi" w:cstheme="minorHAnsi"/>
          <w:sz w:val="22"/>
          <w:szCs w:val="22"/>
        </w:rPr>
        <w:t xml:space="preserve">d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as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65E6D54" w14:textId="77777777" w:rsidR="00CD4E3B" w:rsidRPr="00384E05" w:rsidRDefault="00CD4E3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F94DD86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032563" w14:textId="77777777" w:rsidR="00CD4E3B" w:rsidRPr="00384E05" w:rsidRDefault="00384E05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384E05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b/>
          <w:bCs/>
          <w:spacing w:val="4"/>
          <w:w w:val="93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b/>
          <w:bCs/>
          <w:w w:val="93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b/>
          <w:bCs/>
          <w:spacing w:val="-10"/>
          <w:w w:val="93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Q</w:t>
      </w:r>
      <w:r w:rsidRPr="00384E05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384E05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384E05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>f</w:t>
      </w:r>
      <w:r w:rsidRPr="00384E05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ti</w:t>
      </w:r>
      <w:r w:rsidRPr="00384E05">
        <w:rPr>
          <w:rFonts w:asciiTheme="minorHAnsi" w:eastAsia="Tahoma" w:hAnsiTheme="minorHAnsi" w:cstheme="minorHAnsi"/>
          <w:b/>
          <w:bCs/>
          <w:spacing w:val="4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0CBE1A4A" w14:textId="77777777" w:rsidR="00CD4E3B" w:rsidRPr="00384E05" w:rsidRDefault="00384E05">
      <w:pPr>
        <w:spacing w:before="35"/>
        <w:ind w:left="314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4"/>
          <w:w w:val="73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7"/>
          <w:sz w:val="22"/>
          <w:szCs w:val="22"/>
        </w:rPr>
        <w:t>s</w:t>
      </w:r>
    </w:p>
    <w:p w14:paraId="74033BC2" w14:textId="77777777" w:rsidR="00CD4E3B" w:rsidRPr="00384E05" w:rsidRDefault="00384E05">
      <w:pPr>
        <w:spacing w:before="12" w:line="253" w:lineRule="auto"/>
        <w:ind w:left="314" w:right="6417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8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384E05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 xml:space="preserve">e </w:t>
      </w:r>
      <w:r w:rsidRPr="00384E05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lli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5"/>
          <w:sz w:val="22"/>
          <w:szCs w:val="22"/>
        </w:rPr>
        <w:t>g</w:t>
      </w:r>
    </w:p>
    <w:p w14:paraId="3B186821" w14:textId="77777777" w:rsidR="00CD4E3B" w:rsidRPr="00384E05" w:rsidRDefault="00384E05">
      <w:pPr>
        <w:ind w:left="314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1"/>
          <w:w w:val="85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5"/>
          <w:sz w:val="22"/>
          <w:szCs w:val="22"/>
        </w:rPr>
        <w:t>sua</w:t>
      </w:r>
      <w:r w:rsidRPr="00384E05">
        <w:rPr>
          <w:rFonts w:asciiTheme="minorHAnsi" w:hAnsiTheme="minorHAnsi" w:cstheme="minorHAnsi"/>
          <w:w w:val="85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3"/>
          <w:w w:val="8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5"/>
          <w:sz w:val="22"/>
          <w:szCs w:val="22"/>
        </w:rPr>
        <w:t>g</w:t>
      </w:r>
    </w:p>
    <w:p w14:paraId="325F8E22" w14:textId="77777777" w:rsidR="00CD4E3B" w:rsidRPr="00384E05" w:rsidRDefault="00384E05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109"/>
          <w:sz w:val="22"/>
          <w:szCs w:val="22"/>
        </w:rPr>
        <w:t>t</w:t>
      </w:r>
    </w:p>
    <w:p w14:paraId="16DC8785" w14:textId="77777777" w:rsidR="00CD4E3B" w:rsidRPr="00384E05" w:rsidRDefault="00CD4E3B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547B2A3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CEF55" w14:textId="77777777" w:rsidR="00CD4E3B" w:rsidRPr="00384E05" w:rsidRDefault="00384E05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384E05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P</w:t>
      </w:r>
      <w:r w:rsidRPr="00384E05">
        <w:rPr>
          <w:rFonts w:asciiTheme="minorHAnsi" w:eastAsia="Tahoma" w:hAnsiTheme="minorHAnsi" w:cstheme="minorHAnsi"/>
          <w:b/>
          <w:bCs/>
          <w:spacing w:val="-6"/>
          <w:w w:val="96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b/>
          <w:bCs/>
          <w:spacing w:val="5"/>
          <w:w w:val="96"/>
          <w:sz w:val="22"/>
          <w:szCs w:val="22"/>
        </w:rPr>
        <w:t>f</w:t>
      </w:r>
      <w:r w:rsidRPr="00384E05">
        <w:rPr>
          <w:rFonts w:asciiTheme="minorHAnsi" w:eastAsia="Tahoma" w:hAnsiTheme="minorHAnsi" w:cstheme="minorHAnsi"/>
          <w:b/>
          <w:bCs/>
          <w:spacing w:val="-3"/>
          <w:w w:val="96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b/>
          <w:bCs/>
          <w:spacing w:val="1"/>
          <w:w w:val="96"/>
          <w:sz w:val="22"/>
          <w:szCs w:val="22"/>
        </w:rPr>
        <w:t>ss</w:t>
      </w:r>
      <w:r w:rsidRPr="00384E05">
        <w:rPr>
          <w:rFonts w:asciiTheme="minorHAnsi" w:eastAsia="Tahoma" w:hAnsiTheme="minorHAnsi" w:cstheme="minorHAnsi"/>
          <w:b/>
          <w:bCs/>
          <w:spacing w:val="-2"/>
          <w:w w:val="96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b/>
          <w:bCs/>
          <w:spacing w:val="-1"/>
          <w:w w:val="96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b/>
          <w:bCs/>
          <w:w w:val="96"/>
          <w:sz w:val="22"/>
          <w:szCs w:val="22"/>
        </w:rPr>
        <w:t>l</w:t>
      </w:r>
      <w:r w:rsidRPr="00384E05">
        <w:rPr>
          <w:rFonts w:asciiTheme="minorHAnsi" w:eastAsia="Tahoma" w:hAnsiTheme="minorHAnsi" w:cstheme="minorHAnsi"/>
          <w:b/>
          <w:bCs/>
          <w:spacing w:val="-10"/>
          <w:w w:val="96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b/>
          <w:bCs/>
          <w:spacing w:val="-7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x</w:t>
      </w:r>
      <w:r w:rsidRPr="00384E05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p</w:t>
      </w:r>
      <w:r w:rsidRPr="00384E05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nc</w:t>
      </w:r>
      <w:r w:rsidRPr="00384E05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</w:p>
    <w:p w14:paraId="01965ABD" w14:textId="77777777" w:rsidR="00CD4E3B" w:rsidRPr="00384E05" w:rsidRDefault="00384E05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eastAsia="Tahoma" w:hAnsiTheme="minorHAnsi" w:cstheme="minorHAnsi"/>
          <w:spacing w:val="8"/>
          <w:w w:val="97"/>
          <w:position w:val="-1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spacing w:val="-1"/>
          <w:w w:val="97"/>
          <w:position w:val="-1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w</w:t>
      </w:r>
      <w:r w:rsidRPr="00384E05">
        <w:rPr>
          <w:rFonts w:asciiTheme="minorHAnsi" w:eastAsia="Tahoma" w:hAnsiTheme="minorHAnsi" w:cstheme="minorHAnsi"/>
          <w:spacing w:val="-15"/>
          <w:w w:val="97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M</w:t>
      </w:r>
      <w:r w:rsidRPr="00384E05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m</w:t>
      </w:r>
      <w:r w:rsidRPr="00384E05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384E05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           </w:t>
      </w:r>
      <w:r w:rsidRPr="00384E05">
        <w:rPr>
          <w:rFonts w:asciiTheme="minorHAnsi" w:eastAsia="Tahoma" w:hAnsiTheme="minorHAnsi" w:cstheme="minorHAnsi"/>
          <w:spacing w:val="50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384E05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384E05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384E05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384E05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201</w:t>
      </w:r>
      <w:r w:rsidRPr="00384E05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0</w:t>
      </w:r>
      <w:r w:rsidRPr="00384E05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384E05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384E05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384E05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0023A363" w14:textId="77777777" w:rsidR="00CD4E3B" w:rsidRPr="00384E05" w:rsidRDefault="00384E05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eastAsia="Tahoma" w:hAnsiTheme="minorHAnsi" w:cstheme="minorHAnsi"/>
          <w:spacing w:val="5"/>
          <w:sz w:val="22"/>
          <w:szCs w:val="22"/>
        </w:rPr>
        <w:t>TA</w:t>
      </w:r>
      <w:r w:rsidRPr="00384E05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384E05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384E05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5"/>
          <w:w w:val="97"/>
          <w:sz w:val="22"/>
          <w:szCs w:val="22"/>
        </w:rPr>
        <w:t>B</w:t>
      </w:r>
      <w:r w:rsidRPr="00384E05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ll</w:t>
      </w:r>
      <w:r w:rsidRPr="00384E05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v</w:t>
      </w:r>
      <w:r w:rsidRPr="00384E05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u</w:t>
      </w:r>
      <w:r w:rsidRPr="00384E05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384E05">
        <w:rPr>
          <w:rFonts w:asciiTheme="minorHAnsi" w:eastAsia="Tahoma" w:hAnsiTheme="minorHAnsi" w:cstheme="minorHAnsi"/>
          <w:spacing w:val="-17"/>
          <w:w w:val="97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sz w:val="22"/>
          <w:szCs w:val="22"/>
        </w:rPr>
        <w:t>E</w:t>
      </w:r>
    </w:p>
    <w:p w14:paraId="723FAC35" w14:textId="77777777" w:rsidR="00CD4E3B" w:rsidRPr="00384E05" w:rsidRDefault="00CD4E3B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FBE6F25" w14:textId="77777777" w:rsidR="00CD4E3B" w:rsidRPr="00384E05" w:rsidRDefault="00384E05">
      <w:pPr>
        <w:spacing w:line="253" w:lineRule="auto"/>
        <w:ind w:left="314" w:right="937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fa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pu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as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ct</w:t>
      </w:r>
      <w:r w:rsidRPr="00384E0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3"/>
          <w:sz w:val="22"/>
          <w:szCs w:val="22"/>
        </w:rPr>
        <w:t>app</w:t>
      </w:r>
      <w:r w:rsidRPr="00384E05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93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72"/>
          <w:sz w:val="22"/>
          <w:szCs w:val="22"/>
        </w:rPr>
        <w:t>;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84E05">
        <w:rPr>
          <w:rFonts w:asciiTheme="minorHAnsi" w:hAnsiTheme="minorHAnsi" w:cstheme="minorHAnsi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84E05">
        <w:rPr>
          <w:rFonts w:asciiTheme="minorHAnsi" w:hAnsiTheme="minorHAnsi" w:cstheme="minorHAnsi"/>
          <w:sz w:val="22"/>
          <w:szCs w:val="22"/>
        </w:rPr>
        <w:t>mm</w:t>
      </w:r>
      <w:r w:rsidRPr="00384E0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84E05">
        <w:rPr>
          <w:rFonts w:asciiTheme="minorHAnsi" w:hAnsiTheme="minorHAnsi" w:cstheme="minorHAnsi"/>
          <w:sz w:val="22"/>
          <w:szCs w:val="22"/>
        </w:rPr>
        <w:t xml:space="preserve">d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dd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iti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84E05">
        <w:rPr>
          <w:rFonts w:asciiTheme="minorHAnsi" w:hAnsiTheme="minorHAnsi" w:cstheme="minorHAnsi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-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ff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tiv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lt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tiv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2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nh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7BA8C3A" w14:textId="77777777" w:rsidR="00CD4E3B" w:rsidRPr="00384E05" w:rsidRDefault="00384E05">
      <w:pPr>
        <w:spacing w:line="253" w:lineRule="auto"/>
        <w:ind w:left="314" w:right="486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ms</w:t>
      </w:r>
      <w:r w:rsidRPr="00384E05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as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li</w:t>
      </w:r>
      <w:r w:rsidRPr="00384E05">
        <w:rPr>
          <w:rFonts w:asciiTheme="minorHAnsi" w:hAnsiTheme="minorHAnsi" w:cstheme="minorHAnsi"/>
          <w:spacing w:val="-1"/>
          <w:w w:val="89"/>
          <w:sz w:val="22"/>
          <w:szCs w:val="22"/>
        </w:rPr>
        <w:t>z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 c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lt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tiv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hn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1"/>
          <w:w w:val="89"/>
          <w:sz w:val="22"/>
          <w:szCs w:val="22"/>
        </w:rPr>
        <w:t>q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sz w:val="22"/>
          <w:szCs w:val="22"/>
        </w:rPr>
        <w:t>sa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84E05">
        <w:rPr>
          <w:rFonts w:asciiTheme="minorHAnsi" w:hAnsiTheme="minorHAnsi" w:cstheme="minorHAnsi"/>
          <w:sz w:val="22"/>
          <w:szCs w:val="22"/>
        </w:rPr>
        <w:t xml:space="preserve">s </w:t>
      </w:r>
      <w:r w:rsidRPr="00384E05">
        <w:rPr>
          <w:rFonts w:asciiTheme="minorHAnsi" w:hAnsiTheme="minorHAnsi" w:cstheme="minorHAnsi"/>
          <w:spacing w:val="3"/>
          <w:w w:val="85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5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5"/>
          <w:sz w:val="22"/>
          <w:szCs w:val="22"/>
        </w:rPr>
        <w:t>;</w:t>
      </w:r>
      <w:r w:rsidRPr="00384E05">
        <w:rPr>
          <w:rFonts w:asciiTheme="minorHAnsi" w:hAnsiTheme="minorHAnsi" w:cstheme="minorHAnsi"/>
          <w:spacing w:val="-3"/>
          <w:w w:val="8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ng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gn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gn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14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as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6AA23FDF" w14:textId="77777777" w:rsidR="00CD4E3B" w:rsidRPr="00384E05" w:rsidRDefault="00384E05">
      <w:pPr>
        <w:spacing w:line="253" w:lineRule="auto"/>
        <w:ind w:left="314" w:right="608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ilit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17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ck</w:t>
      </w:r>
      <w:r w:rsidRPr="00384E05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72"/>
          <w:sz w:val="22"/>
          <w:szCs w:val="22"/>
        </w:rPr>
        <w:t>;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ct</w:t>
      </w:r>
      <w:r w:rsidRPr="00384E05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au</w:t>
      </w:r>
      <w:r w:rsidRPr="00384E05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ass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sz w:val="22"/>
          <w:szCs w:val="22"/>
        </w:rPr>
        <w:t>pa</w:t>
      </w:r>
      <w:r w:rsidRPr="00384E05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84E05">
        <w:rPr>
          <w:rFonts w:asciiTheme="minorHAnsi" w:hAnsiTheme="minorHAnsi" w:cstheme="minorHAnsi"/>
          <w:sz w:val="22"/>
          <w:szCs w:val="22"/>
        </w:rPr>
        <w:t xml:space="preserve">t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16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wh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>z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6D792DB1" w14:textId="77777777" w:rsidR="00CD4E3B" w:rsidRPr="00384E05" w:rsidRDefault="00384E05">
      <w:pPr>
        <w:spacing w:line="253" w:lineRule="auto"/>
        <w:ind w:left="314" w:right="1191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1"/>
          <w:w w:val="89"/>
          <w:sz w:val="22"/>
          <w:szCs w:val="22"/>
        </w:rPr>
        <w:t>z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sp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nh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ct</w:t>
      </w:r>
      <w:r w:rsidRPr="00384E05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b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ilit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ct</w:t>
      </w:r>
      <w:r w:rsidRPr="00384E05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ivi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vi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26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w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ee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up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sus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20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5CDADDC7" w14:textId="77777777" w:rsidR="00CD4E3B" w:rsidRPr="00384E05" w:rsidRDefault="00CD4E3B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37B0C82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329BC2AD" w14:textId="77777777" w:rsidR="00CD4E3B" w:rsidRPr="00384E05" w:rsidRDefault="00384E05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eastAsia="Tahoma" w:hAnsiTheme="minorHAnsi" w:cstheme="minorHAnsi"/>
          <w:b/>
          <w:bCs/>
          <w:spacing w:val="2"/>
          <w:w w:val="97"/>
          <w:position w:val="-1"/>
          <w:sz w:val="22"/>
          <w:szCs w:val="22"/>
        </w:rPr>
        <w:t>S</w:t>
      </w:r>
      <w:r w:rsidRPr="00384E05">
        <w:rPr>
          <w:rFonts w:asciiTheme="minorHAnsi" w:eastAsia="Tahoma" w:hAnsiTheme="minorHAnsi" w:cstheme="minorHAnsi"/>
          <w:b/>
          <w:bCs/>
          <w:spacing w:val="-4"/>
          <w:w w:val="97"/>
          <w:position w:val="-1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b/>
          <w:bCs/>
          <w:spacing w:val="-14"/>
          <w:w w:val="97"/>
          <w:position w:val="-1"/>
          <w:sz w:val="22"/>
          <w:szCs w:val="22"/>
        </w:rPr>
        <w:t>l</w:t>
      </w:r>
      <w:r w:rsidRPr="00384E05">
        <w:rPr>
          <w:rFonts w:asciiTheme="minorHAnsi" w:eastAsia="Tahoma" w:hAnsiTheme="minorHAnsi" w:cstheme="minorHAnsi"/>
          <w:b/>
          <w:bCs/>
          <w:spacing w:val="-3"/>
          <w:w w:val="97"/>
          <w:position w:val="-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b/>
          <w:bCs/>
          <w:w w:val="97"/>
          <w:position w:val="-1"/>
          <w:sz w:val="22"/>
          <w:szCs w:val="22"/>
        </w:rPr>
        <w:t>s</w:t>
      </w:r>
      <w:r w:rsidRPr="00384E05">
        <w:rPr>
          <w:rFonts w:asciiTheme="minorHAnsi" w:eastAsia="Tahoma" w:hAnsiTheme="minorHAnsi" w:cstheme="minorHAnsi"/>
          <w:b/>
          <w:bCs/>
          <w:spacing w:val="-15"/>
          <w:w w:val="97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b/>
          <w:bCs/>
          <w:spacing w:val="5"/>
          <w:position w:val="-1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b/>
          <w:bCs/>
          <w:spacing w:val="-2"/>
          <w:position w:val="-1"/>
          <w:sz w:val="22"/>
          <w:szCs w:val="22"/>
        </w:rPr>
        <w:t>ss</w:t>
      </w:r>
      <w:r w:rsidRPr="00384E05">
        <w:rPr>
          <w:rFonts w:asciiTheme="minorHAnsi" w:eastAsia="Tahoma" w:hAnsiTheme="minorHAnsi" w:cstheme="minorHAnsi"/>
          <w:b/>
          <w:bCs/>
          <w:spacing w:val="4"/>
          <w:position w:val="-1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b/>
          <w:bCs/>
          <w:spacing w:val="-4"/>
          <w:position w:val="-1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b/>
          <w:bCs/>
          <w:spacing w:val="-14"/>
          <w:position w:val="-1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b/>
          <w:bCs/>
          <w:spacing w:val="-4"/>
          <w:position w:val="-1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b/>
          <w:bCs/>
          <w:spacing w:val="2"/>
          <w:position w:val="-1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b/>
          <w:bCs/>
          <w:position w:val="-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b/>
          <w:bCs/>
          <w:position w:val="-1"/>
          <w:sz w:val="22"/>
          <w:szCs w:val="22"/>
        </w:rPr>
        <w:t xml:space="preserve">                                                                                </w:t>
      </w:r>
      <w:r w:rsidRPr="00384E05">
        <w:rPr>
          <w:rFonts w:asciiTheme="minorHAnsi" w:eastAsia="Tahoma" w:hAnsiTheme="minorHAnsi" w:cstheme="minorHAnsi"/>
          <w:b/>
          <w:bCs/>
          <w:spacing w:val="15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384E05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384E05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384E05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384E05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384E05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6</w:t>
      </w:r>
      <w:r w:rsidRPr="00384E05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384E05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5</w:t>
      </w:r>
      <w:r w:rsidRPr="00384E05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384E05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384E05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384E05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384E05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0</w:t>
      </w:r>
    </w:p>
    <w:p w14:paraId="1C882C75" w14:textId="77777777" w:rsidR="00CD4E3B" w:rsidRPr="00384E05" w:rsidRDefault="00384E05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eastAsia="Tahoma" w:hAnsiTheme="minorHAnsi" w:cstheme="minorHAnsi"/>
          <w:spacing w:val="-4"/>
          <w:sz w:val="22"/>
          <w:szCs w:val="22"/>
        </w:rPr>
        <w:t>Wa</w:t>
      </w:r>
      <w:r w:rsidRPr="00384E05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384E05">
        <w:rPr>
          <w:rFonts w:asciiTheme="minorHAnsi" w:eastAsia="Tahoma" w:hAnsiTheme="minorHAnsi" w:cstheme="minorHAnsi"/>
          <w:sz w:val="22"/>
          <w:szCs w:val="22"/>
        </w:rPr>
        <w:t>-</w:t>
      </w:r>
      <w:r w:rsidRPr="00384E05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384E05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384E05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ma</w:t>
      </w:r>
      <w:r w:rsidRPr="00384E05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h</w:t>
      </w:r>
      <w:r w:rsidRPr="00384E05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384E05">
        <w:rPr>
          <w:rFonts w:asciiTheme="minorHAnsi" w:eastAsia="Tahoma" w:hAnsiTheme="minorHAnsi" w:cstheme="minorHAnsi"/>
          <w:spacing w:val="-14"/>
          <w:w w:val="94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sz w:val="22"/>
          <w:szCs w:val="22"/>
        </w:rPr>
        <w:t>E</w:t>
      </w:r>
    </w:p>
    <w:p w14:paraId="2F1E5487" w14:textId="77777777" w:rsidR="00CD4E3B" w:rsidRPr="00384E05" w:rsidRDefault="00CD4E3B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99D9895" w14:textId="77777777" w:rsidR="00CD4E3B" w:rsidRPr="00384E05" w:rsidRDefault="00384E05">
      <w:pPr>
        <w:spacing w:line="253" w:lineRule="auto"/>
        <w:ind w:left="314" w:right="1743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384E05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gh-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>q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ua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lit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1"/>
          <w:w w:val="91"/>
          <w:sz w:val="22"/>
          <w:szCs w:val="22"/>
        </w:rPr>
        <w:t>z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2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pu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as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y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384E0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iti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y</w:t>
      </w:r>
      <w:r w:rsidRPr="00384E05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1"/>
          <w:sz w:val="22"/>
          <w:szCs w:val="22"/>
        </w:rPr>
        <w:t>asu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10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sus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20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ck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,</w:t>
      </w:r>
      <w:r w:rsidRPr="00384E05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w</w:t>
      </w:r>
      <w:r w:rsidRPr="00384E05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384E05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28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sp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by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p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,</w:t>
      </w:r>
      <w:r w:rsidRPr="00384E05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ap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,</w:t>
      </w:r>
      <w:r w:rsidRPr="00384E05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b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k</w:t>
      </w:r>
      <w:r w:rsidRPr="00384E05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ck</w:t>
      </w:r>
      <w:r w:rsidRPr="00384E0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384E05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il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b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ct</w:t>
      </w:r>
      <w:r w:rsidRPr="00384E05">
        <w:rPr>
          <w:rFonts w:asciiTheme="minorHAnsi" w:hAnsiTheme="minorHAnsi" w:cstheme="minorHAnsi"/>
          <w:spacing w:val="21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384E05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6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6DF3684A" w14:textId="77777777" w:rsidR="00CD4E3B" w:rsidRPr="00384E05" w:rsidRDefault="00384E05">
      <w:pPr>
        <w:ind w:left="314"/>
        <w:rPr>
          <w:rFonts w:asciiTheme="minorHAnsi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lv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384E0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84E05">
        <w:rPr>
          <w:rFonts w:asciiTheme="minorHAnsi" w:hAnsiTheme="minorHAnsi" w:cstheme="minorHAnsi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-3"/>
          <w:w w:val="88"/>
          <w:sz w:val="22"/>
          <w:szCs w:val="22"/>
        </w:rPr>
        <w:t>ssue</w:t>
      </w:r>
      <w:r w:rsidRPr="00384E0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84E05">
        <w:rPr>
          <w:rFonts w:asciiTheme="minorHAnsi" w:hAnsiTheme="minorHAnsi" w:cstheme="minorHAnsi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4"/>
          <w:w w:val="92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23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pu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18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384E05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384E05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4"/>
          <w:w w:val="92"/>
          <w:sz w:val="22"/>
          <w:szCs w:val="22"/>
        </w:rPr>
        <w:t>g</w:t>
      </w:r>
      <w:r w:rsidRPr="00384E05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w</w:t>
      </w:r>
      <w:r w:rsidRPr="00384E05">
        <w:rPr>
          <w:rFonts w:asciiTheme="minorHAnsi" w:hAnsiTheme="minorHAnsi" w:cstheme="minorHAnsi"/>
          <w:spacing w:val="-14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c</w:t>
      </w:r>
      <w:r w:rsidRPr="00384E05">
        <w:rPr>
          <w:rFonts w:asciiTheme="minorHAnsi" w:hAnsiTheme="minorHAnsi" w:cstheme="minorHAnsi"/>
          <w:spacing w:val="-3"/>
          <w:w w:val="92"/>
          <w:sz w:val="22"/>
          <w:szCs w:val="22"/>
        </w:rPr>
        <w:t>us</w:t>
      </w:r>
      <w:r w:rsidRPr="00384E05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m</w:t>
      </w:r>
      <w:r w:rsidRPr="00384E05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384E0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384E05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384E05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384E05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384E05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384E05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DF4C8C2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C68748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408F9A" w14:textId="77777777" w:rsidR="00CD4E3B" w:rsidRPr="00384E05" w:rsidRDefault="00CD4E3B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08D1D480" w14:textId="77777777" w:rsidR="00CD4E3B" w:rsidRPr="00384E05" w:rsidRDefault="00384E05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384E05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384E05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384E05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z w:val="22"/>
          <w:szCs w:val="22"/>
        </w:rPr>
        <w:t>n</w:t>
      </w:r>
    </w:p>
    <w:p w14:paraId="74D1E5E6" w14:textId="77777777" w:rsidR="00CD4E3B" w:rsidRPr="00384E05" w:rsidRDefault="00384E05">
      <w:pPr>
        <w:spacing w:before="13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eastAsia="Tahoma" w:hAnsiTheme="minorHAnsi" w:cstheme="minorHAnsi"/>
          <w:spacing w:val="5"/>
          <w:w w:val="97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-2"/>
          <w:w w:val="97"/>
          <w:sz w:val="22"/>
          <w:szCs w:val="22"/>
        </w:rPr>
        <w:t>ss</w:t>
      </w:r>
      <w:r w:rsidRPr="00384E05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w w:val="97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z w:val="22"/>
          <w:szCs w:val="22"/>
        </w:rPr>
        <w:t>f</w:t>
      </w:r>
      <w:r w:rsidRPr="00384E05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5"/>
          <w:w w:val="95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s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:</w:t>
      </w:r>
      <w:r w:rsidRPr="00384E05">
        <w:rPr>
          <w:rFonts w:asciiTheme="minorHAnsi" w:eastAsia="Tahoma" w:hAnsiTheme="minorHAnsi" w:cstheme="minorHAnsi"/>
          <w:spacing w:val="-5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-6"/>
          <w:w w:val="95"/>
          <w:sz w:val="22"/>
          <w:szCs w:val="22"/>
        </w:rPr>
        <w:t>M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-5"/>
          <w:w w:val="95"/>
          <w:sz w:val="22"/>
          <w:szCs w:val="22"/>
        </w:rPr>
        <w:t>k</w:t>
      </w:r>
      <w:r w:rsidRPr="00384E05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-13"/>
          <w:w w:val="95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g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,</w:t>
      </w:r>
      <w:r w:rsidRPr="00384E05">
        <w:rPr>
          <w:rFonts w:asciiTheme="minorHAnsi" w:eastAsia="Tahoma" w:hAnsiTheme="minorHAnsi" w:cstheme="minorHAnsi"/>
          <w:spacing w:val="11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-6"/>
          <w:w w:val="95"/>
          <w:sz w:val="22"/>
          <w:szCs w:val="22"/>
        </w:rPr>
        <w:t>M</w:t>
      </w:r>
      <w:r w:rsidRPr="00384E05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4"/>
          <w:w w:val="95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p</w:t>
      </w:r>
      <w:r w:rsidRPr="00384E05">
        <w:rPr>
          <w:rFonts w:asciiTheme="minorHAnsi" w:eastAsia="Tahoma" w:hAnsiTheme="minorHAnsi" w:cstheme="minorHAnsi"/>
          <w:spacing w:val="4"/>
          <w:w w:val="95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-13"/>
          <w:w w:val="95"/>
          <w:sz w:val="22"/>
          <w:szCs w:val="22"/>
        </w:rPr>
        <w:t>li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spacing w:val="31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d</w:t>
      </w:r>
      <w:r w:rsidRPr="00384E05">
        <w:rPr>
          <w:rFonts w:asciiTheme="minorHAnsi" w:eastAsia="Tahoma" w:hAnsiTheme="minorHAnsi" w:cstheme="minorHAnsi"/>
          <w:spacing w:val="-7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5"/>
          <w:w w:val="95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hn</w:t>
      </w:r>
      <w:r w:rsidRPr="00384E05">
        <w:rPr>
          <w:rFonts w:asciiTheme="minorHAnsi" w:eastAsia="Tahoma" w:hAnsiTheme="minorHAnsi" w:cstheme="minorHAnsi"/>
          <w:spacing w:val="-13"/>
          <w:w w:val="95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ca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l</w:t>
      </w:r>
      <w:r w:rsidRPr="00384E05">
        <w:rPr>
          <w:rFonts w:asciiTheme="minorHAnsi" w:eastAsia="Tahoma" w:hAnsiTheme="minorHAnsi" w:cstheme="minorHAnsi"/>
          <w:spacing w:val="-11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8"/>
          <w:w w:val="95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spacing w:val="4"/>
          <w:w w:val="95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mm</w:t>
      </w:r>
      <w:r w:rsidRPr="00384E05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un</w:t>
      </w:r>
      <w:r w:rsidRPr="00384E05">
        <w:rPr>
          <w:rFonts w:asciiTheme="minorHAnsi" w:eastAsia="Tahoma" w:hAnsiTheme="minorHAnsi" w:cstheme="minorHAnsi"/>
          <w:spacing w:val="-13"/>
          <w:w w:val="95"/>
          <w:sz w:val="22"/>
          <w:szCs w:val="22"/>
        </w:rPr>
        <w:t>i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y</w:t>
      </w:r>
      <w:r w:rsidRPr="00384E05">
        <w:rPr>
          <w:rFonts w:asciiTheme="minorHAnsi" w:eastAsia="Tahoma" w:hAnsiTheme="minorHAnsi" w:cstheme="minorHAnsi"/>
          <w:spacing w:val="10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8"/>
          <w:w w:val="95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spacing w:val="4"/>
          <w:w w:val="95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-13"/>
          <w:w w:val="95"/>
          <w:sz w:val="22"/>
          <w:szCs w:val="22"/>
        </w:rPr>
        <w:t>ll</w:t>
      </w:r>
      <w:r w:rsidRPr="00384E05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g</w:t>
      </w:r>
      <w:r w:rsidRPr="00384E05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,</w:t>
      </w:r>
      <w:r w:rsidRPr="00384E05">
        <w:rPr>
          <w:rFonts w:asciiTheme="minorHAnsi" w:eastAsia="Tahoma" w:hAnsiTheme="minorHAnsi" w:cstheme="minorHAnsi"/>
          <w:spacing w:val="-7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3"/>
          <w:w w:val="95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ma</w:t>
      </w:r>
      <w:r w:rsidRPr="00384E05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h</w:t>
      </w:r>
      <w:r w:rsidRPr="00384E05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w w:val="95"/>
          <w:sz w:val="22"/>
          <w:szCs w:val="22"/>
        </w:rPr>
        <w:t>,</w:t>
      </w:r>
      <w:r w:rsidRPr="00384E05">
        <w:rPr>
          <w:rFonts w:asciiTheme="minorHAnsi" w:eastAsia="Tahoma" w:hAnsiTheme="minorHAnsi" w:cstheme="minorHAnsi"/>
          <w:spacing w:val="-21"/>
          <w:w w:val="9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-25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z w:val="22"/>
          <w:szCs w:val="22"/>
        </w:rPr>
        <w:t>-</w:t>
      </w:r>
      <w:r w:rsidRPr="00384E05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1"/>
          <w:sz w:val="22"/>
          <w:szCs w:val="22"/>
        </w:rPr>
        <w:t>200</w:t>
      </w:r>
      <w:r w:rsidRPr="00384E05">
        <w:rPr>
          <w:rFonts w:asciiTheme="minorHAnsi" w:eastAsia="Tahoma" w:hAnsiTheme="minorHAnsi" w:cstheme="minorHAnsi"/>
          <w:sz w:val="22"/>
          <w:szCs w:val="22"/>
        </w:rPr>
        <w:t>6</w:t>
      </w:r>
    </w:p>
    <w:p w14:paraId="336D999F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AB465A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B69926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E3853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382BF" w14:textId="77777777" w:rsidR="00CD4E3B" w:rsidRPr="00384E05" w:rsidRDefault="00CD4E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9BB4DF" w14:textId="77777777" w:rsidR="00CD4E3B" w:rsidRPr="00384E05" w:rsidRDefault="00CD4E3B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CD4E3B" w:rsidRPr="00384E05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3976C6E6" w14:textId="19552B75" w:rsidR="00CD4E3B" w:rsidRPr="00384E05" w:rsidRDefault="00384E05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384E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384E05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384E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384E05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384E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384E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384E05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384E05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384E05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384E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384E05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384E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384E05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384E05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384E05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384E05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384E05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384E05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384E05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384E05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384E05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384E05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384E05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1CB93103" w14:textId="77777777" w:rsidR="00CD4E3B" w:rsidRPr="00384E05" w:rsidRDefault="00384E05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384E05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384E05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384E05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384E05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384E05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384E05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384E05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384E05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384E05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384E05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384E05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384E05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384E05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384E05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384E05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384E05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CD4E3B" w:rsidRPr="00384E05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E74223"/>
    <w:multiLevelType w:val="multilevel"/>
    <w:tmpl w:val="0CD81C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E3B"/>
    <w:rsid w:val="00384E05"/>
    <w:rsid w:val="00C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539A5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84E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4E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retail-resumes" TargetMode="External"/><Relationship Id="rId5" Type="http://schemas.openxmlformats.org/officeDocument/2006/relationships/hyperlink" Target="mailto:kashif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2021-07-03T16:35:00Z</dcterms:created>
  <dcterms:modified xsi:type="dcterms:W3CDTF">2021-07-03T16:38:00Z</dcterms:modified>
</cp:coreProperties>
</file>